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176" w:type="dxa"/>
        <w:tblLook w:val="01E0" w:firstRow="1" w:lastRow="1" w:firstColumn="1" w:lastColumn="1" w:noHBand="0" w:noVBand="0"/>
      </w:tblPr>
      <w:tblGrid>
        <w:gridCol w:w="4820"/>
        <w:gridCol w:w="4962"/>
      </w:tblGrid>
      <w:tr w:rsidR="00C65B44" w:rsidRPr="00BD05B7" w14:paraId="49D93FAD" w14:textId="77777777" w:rsidTr="00030FD6">
        <w:tc>
          <w:tcPr>
            <w:tcW w:w="4820" w:type="dxa"/>
          </w:tcPr>
          <w:p w14:paraId="688E69E9" w14:textId="77777777" w:rsidR="00C65B44" w:rsidRPr="00BD05B7" w:rsidRDefault="00C65B44" w:rsidP="00030F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14:paraId="3A81FE04" w14:textId="48394B2D" w:rsidR="00C65B44" w:rsidRDefault="00C65B44" w:rsidP="00094CAB">
            <w:pPr>
              <w:ind w:left="28"/>
              <w:jc w:val="center"/>
              <w:rPr>
                <w:sz w:val="28"/>
                <w:szCs w:val="28"/>
              </w:rPr>
            </w:pPr>
            <w:bookmarkStart w:id="0" w:name="_Hlk202947973"/>
            <w:r>
              <w:rPr>
                <w:sz w:val="28"/>
                <w:szCs w:val="28"/>
              </w:rPr>
              <w:t xml:space="preserve">Приложение </w:t>
            </w:r>
            <w:r w:rsidR="00094CAB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2</w:t>
            </w:r>
          </w:p>
          <w:p w14:paraId="27FAA849" w14:textId="77777777" w:rsidR="00C65B44" w:rsidRDefault="00C65B44" w:rsidP="00094CAB">
            <w:pPr>
              <w:ind w:left="28"/>
              <w:jc w:val="center"/>
              <w:rPr>
                <w:sz w:val="28"/>
                <w:szCs w:val="28"/>
              </w:rPr>
            </w:pPr>
          </w:p>
          <w:p w14:paraId="5616C146" w14:textId="77777777" w:rsidR="00C65B44" w:rsidRPr="00BD05B7" w:rsidRDefault="00C65B44" w:rsidP="00094CAB">
            <w:pPr>
              <w:ind w:left="28"/>
              <w:jc w:val="center"/>
              <w:rPr>
                <w:sz w:val="28"/>
                <w:szCs w:val="28"/>
              </w:rPr>
            </w:pPr>
            <w:r w:rsidRPr="00BD05B7">
              <w:rPr>
                <w:sz w:val="28"/>
                <w:szCs w:val="28"/>
              </w:rPr>
              <w:t>УТВЕРЖДЕН</w:t>
            </w:r>
          </w:p>
          <w:p w14:paraId="42018295" w14:textId="7EBC0FB1" w:rsidR="00C65B44" w:rsidRDefault="00C65B44" w:rsidP="00094CAB">
            <w:pPr>
              <w:ind w:left="28"/>
              <w:jc w:val="center"/>
              <w:rPr>
                <w:sz w:val="28"/>
                <w:szCs w:val="28"/>
              </w:rPr>
            </w:pPr>
            <w:r w:rsidRPr="00BD05B7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BD05B7">
              <w:rPr>
                <w:sz w:val="28"/>
                <w:szCs w:val="28"/>
              </w:rPr>
              <w:t xml:space="preserve"> администрации </w:t>
            </w:r>
            <w:r w:rsidR="00094CAB">
              <w:rPr>
                <w:sz w:val="28"/>
                <w:szCs w:val="28"/>
              </w:rPr>
              <w:t xml:space="preserve">сельского </w:t>
            </w:r>
            <w:r w:rsidRPr="00BD05B7">
              <w:rPr>
                <w:sz w:val="28"/>
                <w:szCs w:val="28"/>
              </w:rPr>
              <w:t xml:space="preserve">поселения </w:t>
            </w:r>
            <w:r w:rsidR="00094CAB">
              <w:rPr>
                <w:sz w:val="28"/>
                <w:szCs w:val="28"/>
              </w:rPr>
              <w:t xml:space="preserve">Венцы-Заря </w:t>
            </w:r>
            <w:r w:rsidRPr="00BD05B7">
              <w:rPr>
                <w:sz w:val="28"/>
                <w:szCs w:val="28"/>
              </w:rPr>
              <w:t>Гулькевичского района</w:t>
            </w:r>
          </w:p>
          <w:p w14:paraId="314D553A" w14:textId="706F70A0" w:rsidR="00F64381" w:rsidRDefault="00F64381" w:rsidP="00F64381">
            <w:pPr>
              <w:ind w:left="8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>25.06.2025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27</w:t>
            </w:r>
          </w:p>
          <w:bookmarkEnd w:id="0"/>
          <w:p w14:paraId="1AD3C92B" w14:textId="77777777" w:rsidR="00C65B44" w:rsidRPr="00BD05B7" w:rsidRDefault="00C65B44" w:rsidP="00030FD6">
            <w:pPr>
              <w:ind w:left="28"/>
              <w:jc w:val="center"/>
              <w:rPr>
                <w:sz w:val="28"/>
                <w:szCs w:val="28"/>
              </w:rPr>
            </w:pPr>
          </w:p>
        </w:tc>
      </w:tr>
    </w:tbl>
    <w:p w14:paraId="2E6CAD82" w14:textId="77777777" w:rsidR="00C65B44" w:rsidRDefault="00C65B44" w:rsidP="00C65B44">
      <w:pPr>
        <w:jc w:val="center"/>
        <w:rPr>
          <w:sz w:val="28"/>
          <w:szCs w:val="28"/>
        </w:rPr>
      </w:pPr>
    </w:p>
    <w:p w14:paraId="1A493004" w14:textId="77777777" w:rsidR="00C65B44" w:rsidRDefault="00C65B44" w:rsidP="00C65B44">
      <w:pPr>
        <w:jc w:val="center"/>
        <w:rPr>
          <w:sz w:val="28"/>
          <w:szCs w:val="28"/>
        </w:rPr>
      </w:pPr>
    </w:p>
    <w:p w14:paraId="04C3D07D" w14:textId="77777777" w:rsidR="00C65B44" w:rsidRDefault="00C65B44" w:rsidP="00C65B44">
      <w:pPr>
        <w:tabs>
          <w:tab w:val="right" w:pos="9921"/>
        </w:tabs>
        <w:suppressAutoHyphens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ПРОГРАММА</w:t>
      </w:r>
      <w:r w:rsidRPr="009E1D2C">
        <w:rPr>
          <w:b/>
          <w:bCs/>
          <w:sz w:val="28"/>
          <w:szCs w:val="28"/>
          <w:lang w:eastAsia="zh-CN"/>
        </w:rPr>
        <w:t xml:space="preserve"> </w:t>
      </w:r>
    </w:p>
    <w:p w14:paraId="67220660" w14:textId="77777777" w:rsidR="00C65B44" w:rsidRDefault="00C65B44" w:rsidP="00C65B44">
      <w:pPr>
        <w:tabs>
          <w:tab w:val="right" w:pos="9921"/>
        </w:tabs>
        <w:suppressAutoHyphens/>
        <w:jc w:val="center"/>
        <w:rPr>
          <w:b/>
          <w:bCs/>
          <w:sz w:val="28"/>
          <w:szCs w:val="28"/>
          <w:lang w:eastAsia="zh-CN"/>
        </w:rPr>
      </w:pPr>
      <w:bookmarkStart w:id="1" w:name="_Hlk202943933"/>
      <w:r w:rsidRPr="009E1D2C">
        <w:rPr>
          <w:b/>
          <w:bCs/>
          <w:sz w:val="28"/>
          <w:szCs w:val="28"/>
          <w:lang w:eastAsia="zh-CN"/>
        </w:rPr>
        <w:t xml:space="preserve">проведения оценки обеспечения готовности </w:t>
      </w:r>
    </w:p>
    <w:p w14:paraId="1F5B8F35" w14:textId="77777777" w:rsidR="00C65B44" w:rsidRDefault="00C65B44" w:rsidP="00C65B44">
      <w:pPr>
        <w:tabs>
          <w:tab w:val="right" w:pos="9921"/>
        </w:tabs>
        <w:suppressAutoHyphens/>
        <w:jc w:val="center"/>
        <w:rPr>
          <w:b/>
          <w:sz w:val="28"/>
          <w:szCs w:val="28"/>
          <w:lang w:eastAsia="zh-CN"/>
        </w:rPr>
      </w:pPr>
      <w:r w:rsidRPr="009E1D2C">
        <w:rPr>
          <w:b/>
          <w:bCs/>
          <w:sz w:val="28"/>
          <w:szCs w:val="28"/>
          <w:lang w:eastAsia="zh-CN"/>
        </w:rPr>
        <w:t xml:space="preserve">к </w:t>
      </w:r>
      <w:r w:rsidRPr="009E1D2C">
        <w:rPr>
          <w:b/>
          <w:sz w:val="28"/>
          <w:szCs w:val="28"/>
          <w:lang w:eastAsia="zh-CN"/>
        </w:rPr>
        <w:t>отопительному периоду 2025 – 2026 г</w:t>
      </w:r>
      <w:r>
        <w:rPr>
          <w:b/>
          <w:sz w:val="28"/>
          <w:szCs w:val="28"/>
          <w:lang w:eastAsia="zh-CN"/>
        </w:rPr>
        <w:t>одов</w:t>
      </w:r>
      <w:r w:rsidRPr="009E1D2C">
        <w:rPr>
          <w:b/>
          <w:sz w:val="28"/>
          <w:szCs w:val="28"/>
          <w:lang w:eastAsia="zh-CN"/>
        </w:rPr>
        <w:t xml:space="preserve"> </w:t>
      </w:r>
    </w:p>
    <w:p w14:paraId="1691A12C" w14:textId="328900EF" w:rsidR="00C65B44" w:rsidRDefault="00C65B44" w:rsidP="00C65B44">
      <w:pPr>
        <w:tabs>
          <w:tab w:val="right" w:pos="9921"/>
        </w:tabs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на территории </w:t>
      </w:r>
      <w:r w:rsidR="00094CAB">
        <w:rPr>
          <w:b/>
          <w:sz w:val="28"/>
          <w:szCs w:val="28"/>
          <w:lang w:eastAsia="zh-CN"/>
        </w:rPr>
        <w:t>сельского</w:t>
      </w:r>
      <w:r>
        <w:rPr>
          <w:b/>
          <w:sz w:val="28"/>
          <w:szCs w:val="28"/>
          <w:lang w:eastAsia="zh-CN"/>
        </w:rPr>
        <w:t xml:space="preserve"> поселения</w:t>
      </w:r>
      <w:r w:rsidR="00094CAB">
        <w:rPr>
          <w:b/>
          <w:sz w:val="28"/>
          <w:szCs w:val="28"/>
          <w:lang w:eastAsia="zh-CN"/>
        </w:rPr>
        <w:t xml:space="preserve"> Венцы-Заря</w:t>
      </w:r>
    </w:p>
    <w:p w14:paraId="6BE0E24F" w14:textId="77777777" w:rsidR="00C65B44" w:rsidRDefault="00C65B44" w:rsidP="00C65B44">
      <w:pPr>
        <w:tabs>
          <w:tab w:val="right" w:pos="9921"/>
        </w:tabs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Гулькевичского района </w:t>
      </w:r>
    </w:p>
    <w:bookmarkEnd w:id="1"/>
    <w:p w14:paraId="2D56DBEC" w14:textId="77777777" w:rsidR="00C65B44" w:rsidRPr="009E1D2C" w:rsidRDefault="00C65B44" w:rsidP="00C65B44">
      <w:pPr>
        <w:tabs>
          <w:tab w:val="right" w:pos="9921"/>
        </w:tabs>
        <w:suppressAutoHyphens/>
        <w:jc w:val="center"/>
        <w:rPr>
          <w:b/>
          <w:sz w:val="28"/>
          <w:szCs w:val="28"/>
          <w:lang w:eastAsia="zh-CN"/>
        </w:rPr>
      </w:pPr>
    </w:p>
    <w:p w14:paraId="783FC3DF" w14:textId="77777777" w:rsidR="00C65B44" w:rsidRDefault="00C65B44" w:rsidP="00C65B44">
      <w:pPr>
        <w:suppressAutoHyphens/>
        <w:ind w:left="1080"/>
        <w:contextualSpacing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1. </w:t>
      </w:r>
      <w:r w:rsidRPr="009E1D2C">
        <w:rPr>
          <w:b/>
          <w:bCs/>
          <w:sz w:val="28"/>
          <w:szCs w:val="28"/>
          <w:lang w:eastAsia="zh-CN"/>
        </w:rPr>
        <w:t>Общие положения</w:t>
      </w:r>
    </w:p>
    <w:p w14:paraId="414A4BBB" w14:textId="77777777" w:rsidR="00C65B44" w:rsidRPr="009E1D2C" w:rsidRDefault="00C65B44" w:rsidP="00C65B44">
      <w:pPr>
        <w:suppressAutoHyphens/>
        <w:ind w:left="1080"/>
        <w:contextualSpacing/>
        <w:jc w:val="center"/>
        <w:rPr>
          <w:rFonts w:ascii="Calibri" w:hAnsi="Calibri"/>
          <w:sz w:val="22"/>
          <w:szCs w:val="22"/>
          <w:lang w:eastAsia="zh-CN"/>
        </w:rPr>
      </w:pPr>
    </w:p>
    <w:p w14:paraId="5A481960" w14:textId="739E2F9E" w:rsidR="00C65B44" w:rsidRPr="009E1D2C" w:rsidRDefault="00C65B44" w:rsidP="00C65B44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Программа проведения оценки обеспечения готовности к отопительному периоду 2025 – 2026 г</w:t>
      </w:r>
      <w:r>
        <w:rPr>
          <w:sz w:val="28"/>
          <w:szCs w:val="20"/>
          <w:lang w:eastAsia="zh-CN"/>
        </w:rPr>
        <w:t>одов</w:t>
      </w:r>
      <w:r w:rsidRPr="009E1D2C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на территории </w:t>
      </w:r>
      <w:r w:rsidR="0098439A">
        <w:rPr>
          <w:sz w:val="28"/>
          <w:szCs w:val="20"/>
          <w:lang w:eastAsia="zh-CN"/>
        </w:rPr>
        <w:t>сельского</w:t>
      </w:r>
      <w:r>
        <w:rPr>
          <w:sz w:val="28"/>
          <w:szCs w:val="20"/>
          <w:lang w:eastAsia="zh-CN"/>
        </w:rPr>
        <w:t xml:space="preserve"> поселения</w:t>
      </w:r>
      <w:r w:rsidR="0098439A">
        <w:rPr>
          <w:sz w:val="28"/>
          <w:szCs w:val="20"/>
          <w:lang w:eastAsia="zh-CN"/>
        </w:rPr>
        <w:t xml:space="preserve"> Венцы-Заря</w:t>
      </w:r>
      <w:r>
        <w:rPr>
          <w:sz w:val="28"/>
          <w:szCs w:val="20"/>
          <w:lang w:eastAsia="zh-CN"/>
        </w:rPr>
        <w:t xml:space="preserve"> Гулькевичского района</w:t>
      </w:r>
      <w:r w:rsidRPr="009E1D2C">
        <w:rPr>
          <w:bCs/>
          <w:sz w:val="28"/>
          <w:szCs w:val="20"/>
          <w:lang w:eastAsia="zh-CN"/>
        </w:rPr>
        <w:t xml:space="preserve"> (далее – Программа) разработана в соответствии с Федеральным законом от 27 июля 2010 г. № 190-ФЗ </w:t>
      </w:r>
      <w:r>
        <w:rPr>
          <w:bCs/>
          <w:sz w:val="28"/>
          <w:szCs w:val="20"/>
          <w:lang w:eastAsia="zh-CN"/>
        </w:rPr>
        <w:t xml:space="preserve">                       </w:t>
      </w:r>
      <w:r w:rsidRPr="009E1D2C">
        <w:rPr>
          <w:bCs/>
          <w:sz w:val="28"/>
          <w:szCs w:val="20"/>
          <w:lang w:eastAsia="zh-CN"/>
        </w:rPr>
        <w:t>«О теплоснабжении», приказом Министерства энергетики Российской Федерации от 13</w:t>
      </w:r>
      <w:r>
        <w:rPr>
          <w:bCs/>
          <w:sz w:val="28"/>
          <w:szCs w:val="20"/>
          <w:lang w:eastAsia="zh-CN"/>
        </w:rPr>
        <w:t xml:space="preserve"> ноября </w:t>
      </w:r>
      <w:r w:rsidRPr="009E1D2C">
        <w:rPr>
          <w:bCs/>
          <w:sz w:val="28"/>
          <w:szCs w:val="20"/>
          <w:lang w:eastAsia="zh-CN"/>
        </w:rPr>
        <w:t>2024</w:t>
      </w:r>
      <w:r>
        <w:rPr>
          <w:bCs/>
          <w:sz w:val="28"/>
          <w:szCs w:val="20"/>
          <w:lang w:eastAsia="zh-CN"/>
        </w:rPr>
        <w:t xml:space="preserve"> г.</w:t>
      </w:r>
      <w:r w:rsidRPr="009E1D2C">
        <w:rPr>
          <w:bCs/>
          <w:sz w:val="28"/>
          <w:szCs w:val="20"/>
          <w:lang w:eastAsia="zh-CN"/>
        </w:rPr>
        <w:t xml:space="preserve"> № 2234 «</w:t>
      </w:r>
      <w:r w:rsidRPr="009E1D2C">
        <w:rPr>
          <w:sz w:val="28"/>
          <w:szCs w:val="20"/>
          <w:lang w:eastAsia="zh-CN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>
        <w:rPr>
          <w:sz w:val="28"/>
          <w:szCs w:val="20"/>
          <w:lang w:eastAsia="zh-CN"/>
        </w:rPr>
        <w:t xml:space="preserve"> (далее – Правила)</w:t>
      </w:r>
      <w:r w:rsidRPr="009E1D2C">
        <w:rPr>
          <w:sz w:val="28"/>
          <w:szCs w:val="20"/>
          <w:lang w:eastAsia="zh-CN"/>
        </w:rPr>
        <w:t>.</w:t>
      </w:r>
    </w:p>
    <w:p w14:paraId="1B026CEA" w14:textId="29B18159" w:rsidR="00C65B44" w:rsidRPr="009E1D2C" w:rsidRDefault="00C65B44" w:rsidP="00C65B44">
      <w:pPr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0"/>
          <w:lang w:eastAsia="zh-CN"/>
        </w:rPr>
        <w:t xml:space="preserve">Программа определяет порядок действий комиссии по проведению оценки обеспечения готовности к </w:t>
      </w:r>
      <w:r w:rsidRPr="009E1D2C">
        <w:rPr>
          <w:sz w:val="28"/>
          <w:szCs w:val="28"/>
          <w:lang w:eastAsia="zh-CN"/>
        </w:rPr>
        <w:t>отопительному периоду 2025 – 2026 г</w:t>
      </w:r>
      <w:r>
        <w:rPr>
          <w:sz w:val="28"/>
          <w:szCs w:val="28"/>
          <w:lang w:eastAsia="zh-CN"/>
        </w:rPr>
        <w:t>одов</w:t>
      </w:r>
      <w:r w:rsidRPr="009E1D2C">
        <w:rPr>
          <w:sz w:val="28"/>
          <w:szCs w:val="28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 xml:space="preserve">на территории </w:t>
      </w:r>
      <w:r w:rsidR="0098439A">
        <w:rPr>
          <w:sz w:val="28"/>
          <w:szCs w:val="20"/>
          <w:lang w:eastAsia="zh-CN"/>
        </w:rPr>
        <w:t>сельского поселения Венцы-Заря</w:t>
      </w:r>
      <w:r w:rsidR="0098439A" w:rsidRPr="009E1D2C">
        <w:rPr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 xml:space="preserve">Гулькевичского района и выдачи проверяемым лицам актов и паспортов готовности к отопительному периоду </w:t>
      </w:r>
      <w:r w:rsidRPr="009E1D2C">
        <w:rPr>
          <w:sz w:val="28"/>
          <w:szCs w:val="28"/>
          <w:lang w:eastAsia="zh-CN"/>
        </w:rPr>
        <w:t>2025 – 2026 г</w:t>
      </w:r>
      <w:r>
        <w:rPr>
          <w:sz w:val="28"/>
          <w:szCs w:val="28"/>
          <w:lang w:eastAsia="zh-CN"/>
        </w:rPr>
        <w:t>одов</w:t>
      </w:r>
      <w:r w:rsidRPr="009E1D2C">
        <w:rPr>
          <w:sz w:val="28"/>
          <w:szCs w:val="28"/>
          <w:lang w:eastAsia="zh-CN"/>
        </w:rPr>
        <w:t>.</w:t>
      </w:r>
    </w:p>
    <w:p w14:paraId="47191C35" w14:textId="77777777" w:rsidR="00C65B44" w:rsidRPr="009E1D2C" w:rsidRDefault="00C65B44" w:rsidP="00C65B44">
      <w:pPr>
        <w:numPr>
          <w:ilvl w:val="1"/>
          <w:numId w:val="2"/>
        </w:numPr>
        <w:tabs>
          <w:tab w:val="right" w:pos="0"/>
          <w:tab w:val="left" w:pos="1134"/>
        </w:tabs>
        <w:suppressAutoHyphens/>
        <w:ind w:left="0" w:firstLine="709"/>
        <w:jc w:val="both"/>
        <w:rPr>
          <w:sz w:val="28"/>
          <w:szCs w:val="28"/>
          <w:lang w:eastAsia="zh-CN"/>
        </w:rPr>
      </w:pPr>
      <w:r w:rsidRPr="001F51FA">
        <w:rPr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Программой устанавливаются следующие сроки проведения проверок обеспечения готовности для проверяемых лиц</w:t>
      </w:r>
      <w:r>
        <w:rPr>
          <w:sz w:val="28"/>
          <w:szCs w:val="28"/>
          <w:lang w:eastAsia="zh-CN"/>
        </w:rPr>
        <w:t xml:space="preserve"> с</w:t>
      </w:r>
      <w:r w:rsidRPr="009E1D2C">
        <w:rPr>
          <w:sz w:val="28"/>
          <w:szCs w:val="28"/>
          <w:lang w:eastAsia="zh-CN"/>
        </w:rPr>
        <w:t xml:space="preserve"> выдачей актов и паспортов обеспечения готовности к отопительному периоду </w:t>
      </w:r>
      <w:r w:rsidRPr="009E1D2C">
        <w:rPr>
          <w:sz w:val="28"/>
          <w:szCs w:val="20"/>
          <w:lang w:eastAsia="zh-CN"/>
        </w:rPr>
        <w:t>2025 – 2026 г</w:t>
      </w:r>
      <w:r w:rsidRPr="001F51FA">
        <w:rPr>
          <w:sz w:val="28"/>
          <w:szCs w:val="20"/>
          <w:lang w:eastAsia="zh-CN"/>
        </w:rPr>
        <w:t>одов</w:t>
      </w:r>
      <w:r w:rsidRPr="009E1D2C">
        <w:rPr>
          <w:sz w:val="28"/>
          <w:szCs w:val="28"/>
          <w:lang w:eastAsia="zh-CN"/>
        </w:rPr>
        <w:t xml:space="preserve"> до 15</w:t>
      </w:r>
      <w:r w:rsidRPr="001F51FA">
        <w:rPr>
          <w:sz w:val="28"/>
          <w:szCs w:val="28"/>
          <w:lang w:eastAsia="zh-CN"/>
        </w:rPr>
        <w:t xml:space="preserve"> сентября </w:t>
      </w:r>
      <w:r w:rsidRPr="009E1D2C">
        <w:rPr>
          <w:sz w:val="28"/>
          <w:szCs w:val="28"/>
          <w:lang w:eastAsia="zh-CN"/>
        </w:rPr>
        <w:t>2025</w:t>
      </w:r>
      <w:r w:rsidRPr="001F51FA">
        <w:rPr>
          <w:sz w:val="28"/>
          <w:szCs w:val="28"/>
          <w:lang w:eastAsia="zh-CN"/>
        </w:rPr>
        <w:t xml:space="preserve"> г.</w:t>
      </w:r>
      <w:r w:rsidRPr="009E1D2C">
        <w:rPr>
          <w:sz w:val="28"/>
          <w:szCs w:val="28"/>
          <w:lang w:eastAsia="zh-CN"/>
        </w:rPr>
        <w:t>:</w:t>
      </w:r>
    </w:p>
    <w:p w14:paraId="295BF6DF" w14:textId="77777777" w:rsidR="00C65B44" w:rsidRPr="009E1D2C" w:rsidRDefault="00C65B44" w:rsidP="00C65B44">
      <w:pPr>
        <w:widowControl w:val="0"/>
        <w:tabs>
          <w:tab w:val="right" w:pos="0"/>
          <w:tab w:val="left" w:pos="1345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 xml:space="preserve">- для потребителей тепловой энергии, </w:t>
      </w:r>
      <w:proofErr w:type="spellStart"/>
      <w:r w:rsidRPr="009E1D2C">
        <w:rPr>
          <w:sz w:val="28"/>
          <w:szCs w:val="28"/>
          <w:lang w:eastAsia="zh-CN"/>
        </w:rPr>
        <w:t>теплопотребляющие</w:t>
      </w:r>
      <w:proofErr w:type="spellEnd"/>
      <w:r w:rsidRPr="009E1D2C">
        <w:rPr>
          <w:sz w:val="28"/>
          <w:szCs w:val="28"/>
          <w:lang w:eastAsia="zh-CN"/>
        </w:rPr>
        <w:t xml:space="preserve"> установки которых подключены (технологически присоединены) к системе теплоснабжения и которые приобретают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тепловую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энергию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(мощность),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теплоноситель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для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 xml:space="preserve">использования на принадлежащих им на праве собственности или ином законном основании </w:t>
      </w:r>
      <w:proofErr w:type="spellStart"/>
      <w:r w:rsidRPr="009E1D2C">
        <w:rPr>
          <w:sz w:val="28"/>
          <w:szCs w:val="28"/>
          <w:lang w:eastAsia="zh-CN"/>
        </w:rPr>
        <w:t>теплопотребляющих</w:t>
      </w:r>
      <w:proofErr w:type="spellEnd"/>
      <w:r w:rsidRPr="009E1D2C">
        <w:rPr>
          <w:sz w:val="28"/>
          <w:szCs w:val="28"/>
          <w:lang w:eastAsia="zh-CN"/>
        </w:rPr>
        <w:t xml:space="preserve"> установках, в том числе владельцев встроенных и встроенно- пристроенных нежилых помещений в многоквартирных домах, чьи </w:t>
      </w:r>
      <w:proofErr w:type="spellStart"/>
      <w:r w:rsidRPr="009E1D2C">
        <w:rPr>
          <w:sz w:val="28"/>
          <w:szCs w:val="28"/>
          <w:lang w:eastAsia="zh-CN"/>
        </w:rPr>
        <w:t>теплопотребляющие</w:t>
      </w:r>
      <w:proofErr w:type="spellEnd"/>
      <w:r w:rsidRPr="009E1D2C">
        <w:rPr>
          <w:spacing w:val="73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установки</w:t>
      </w:r>
      <w:r w:rsidRPr="009E1D2C">
        <w:rPr>
          <w:spacing w:val="7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подключены</w:t>
      </w:r>
      <w:r w:rsidRPr="009E1D2C">
        <w:rPr>
          <w:spacing w:val="73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(технологически</w:t>
      </w:r>
      <w:r w:rsidRPr="009E1D2C">
        <w:rPr>
          <w:spacing w:val="72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присоединены) к системе теплоснабжения по отдельному тепловому вводу;</w:t>
      </w:r>
    </w:p>
    <w:p w14:paraId="481A85C7" w14:textId="77777777" w:rsidR="00C65B44" w:rsidRPr="009E1D2C" w:rsidRDefault="00C65B44" w:rsidP="00C65B44">
      <w:pPr>
        <w:widowControl w:val="0"/>
        <w:tabs>
          <w:tab w:val="right" w:pos="0"/>
          <w:tab w:val="left" w:pos="1369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 xml:space="preserve">- для управляющих организаций, а также товариществ собственников </w:t>
      </w:r>
      <w:r w:rsidRPr="009E1D2C">
        <w:rPr>
          <w:sz w:val="28"/>
          <w:szCs w:val="28"/>
          <w:lang w:eastAsia="zh-CN"/>
        </w:rPr>
        <w:lastRenderedPageBreak/>
        <w:t>жилья, жилищных кооперативов, жилищно-строительных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домами;</w:t>
      </w:r>
    </w:p>
    <w:p w14:paraId="3C8B090C" w14:textId="77777777" w:rsidR="00C65B44" w:rsidRPr="009E1D2C" w:rsidRDefault="00C65B44" w:rsidP="00C65B44">
      <w:pPr>
        <w:widowControl w:val="0"/>
        <w:tabs>
          <w:tab w:val="right" w:pos="0"/>
          <w:tab w:val="left" w:pos="1374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- для лиц,</w:t>
      </w:r>
      <w:r w:rsidRPr="009E1D2C">
        <w:rPr>
          <w:spacing w:val="-1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</w:t>
      </w:r>
      <w:r w:rsidRPr="009E1D2C">
        <w:rPr>
          <w:spacing w:val="-1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которыми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</w:t>
      </w:r>
      <w:r w:rsidRPr="009E1D2C">
        <w:rPr>
          <w:spacing w:val="-1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соответствии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</w:t>
      </w:r>
      <w:r w:rsidRPr="009E1D2C">
        <w:rPr>
          <w:spacing w:val="-1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частью</w:t>
      </w:r>
      <w:r w:rsidRPr="009E1D2C">
        <w:rPr>
          <w:spacing w:val="-11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1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статьи 164</w:t>
      </w:r>
      <w:r w:rsidRPr="009E1D2C">
        <w:rPr>
          <w:spacing w:val="-13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Жилищного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кодекса Российской Федерации собственниками помещений в многоквартирном доме заключены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договоры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оказания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услуг</w:t>
      </w:r>
      <w:r w:rsidRPr="009E1D2C">
        <w:rPr>
          <w:spacing w:val="6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по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содержанию</w:t>
      </w:r>
      <w:r w:rsidRPr="009E1D2C">
        <w:rPr>
          <w:spacing w:val="64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и</w:t>
      </w:r>
      <w:r w:rsidRPr="009E1D2C">
        <w:rPr>
          <w:spacing w:val="6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(или)</w:t>
      </w:r>
      <w:r w:rsidRPr="009E1D2C">
        <w:rPr>
          <w:spacing w:val="64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выполнению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работ</w:t>
      </w:r>
      <w:bookmarkStart w:id="2" w:name="31"/>
      <w:bookmarkEnd w:id="2"/>
      <w:r w:rsidRPr="009E1D2C">
        <w:rPr>
          <w:sz w:val="28"/>
          <w:szCs w:val="28"/>
          <w:lang w:eastAsia="zh-CN"/>
        </w:rPr>
        <w:t xml:space="preserve"> по ремонту общего имущества в целях надлежащего содержания и (или) ремонта внутридомовой системы отопления в многоквартирном доме, или председателем совета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многоквартирного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дома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случае,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если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собственниками</w:t>
      </w:r>
      <w:r w:rsidRPr="009E1D2C">
        <w:rPr>
          <w:spacing w:val="4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помещений</w:t>
      </w:r>
      <w:r w:rsidRPr="009E1D2C">
        <w:rPr>
          <w:spacing w:val="80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 многоквартирном доме не принято решение о заключении таких договоров, или муниципальными образованиями в случае, если способ управления многоквартирным</w:t>
      </w:r>
      <w:r w:rsidRPr="009E1D2C">
        <w:rPr>
          <w:spacing w:val="7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домом</w:t>
      </w:r>
      <w:r w:rsidRPr="009E1D2C">
        <w:rPr>
          <w:spacing w:val="76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не</w:t>
      </w:r>
      <w:r w:rsidRPr="009E1D2C">
        <w:rPr>
          <w:spacing w:val="76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выбран</w:t>
      </w:r>
      <w:r w:rsidRPr="009E1D2C">
        <w:rPr>
          <w:spacing w:val="7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или</w:t>
      </w:r>
      <w:r w:rsidRPr="009E1D2C">
        <w:rPr>
          <w:spacing w:val="76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выбранный</w:t>
      </w:r>
      <w:r w:rsidRPr="009E1D2C">
        <w:rPr>
          <w:spacing w:val="76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способ</w:t>
      </w:r>
      <w:r w:rsidRPr="009E1D2C">
        <w:rPr>
          <w:spacing w:val="7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управления не реализован;</w:t>
      </w:r>
    </w:p>
    <w:p w14:paraId="3CE6DE76" w14:textId="574C102D" w:rsidR="00C65B44" w:rsidRPr="009E1D2C" w:rsidRDefault="00C65B44" w:rsidP="00C65B44">
      <w:pPr>
        <w:tabs>
          <w:tab w:val="right" w:pos="0"/>
        </w:tabs>
        <w:suppressAutoHyphens/>
        <w:ind w:firstLine="709"/>
        <w:jc w:val="both"/>
        <w:rPr>
          <w:spacing w:val="-2"/>
          <w:sz w:val="28"/>
          <w:szCs w:val="28"/>
          <w:lang w:eastAsia="zh-CN"/>
        </w:rPr>
      </w:pPr>
      <w:r w:rsidRPr="009E1D2C">
        <w:rPr>
          <w:sz w:val="28"/>
          <w:szCs w:val="22"/>
          <w:lang w:eastAsia="zh-CN"/>
        </w:rPr>
        <w:t>1.</w:t>
      </w:r>
      <w:r>
        <w:rPr>
          <w:sz w:val="28"/>
          <w:szCs w:val="22"/>
          <w:lang w:eastAsia="zh-CN"/>
        </w:rPr>
        <w:t>3</w:t>
      </w:r>
      <w:r w:rsidRPr="009E1D2C">
        <w:rPr>
          <w:sz w:val="28"/>
          <w:szCs w:val="22"/>
          <w:lang w:eastAsia="zh-CN"/>
        </w:rPr>
        <w:t xml:space="preserve">. </w:t>
      </w:r>
      <w:r w:rsidRPr="009E1D2C">
        <w:rPr>
          <w:sz w:val="28"/>
          <w:szCs w:val="28"/>
          <w:lang w:eastAsia="zh-CN"/>
        </w:rPr>
        <w:t>К объектам оценки обеспечения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готовности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теплоснабжающих</w:t>
      </w:r>
      <w:r w:rsidRPr="009E1D2C">
        <w:rPr>
          <w:spacing w:val="-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организаций, теплосетевых организаций, владельцев тепловых сетей, не являющихся теплосетевыми организациями, относятся объекты теплоснабжения принадлежащие таким организациям на праве собственности или ином законном основании, в том числе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блочно-модульные,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крышные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котельные,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пристроенные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котельные,</w:t>
      </w:r>
      <w:r w:rsidRPr="009E1D2C">
        <w:rPr>
          <w:spacing w:val="-5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 xml:space="preserve">котельные иных типов и собственные источники тепловой энергии для социально значимых категорий потребителей тепловой энергии, находящиеся в пределах административных границ </w:t>
      </w:r>
      <w:r w:rsidR="0098439A">
        <w:rPr>
          <w:sz w:val="28"/>
          <w:szCs w:val="20"/>
          <w:lang w:eastAsia="zh-CN"/>
        </w:rPr>
        <w:t>сельского поселения Венцы-Заря</w:t>
      </w:r>
      <w:r w:rsidR="0098439A" w:rsidRPr="001F51FA">
        <w:rPr>
          <w:sz w:val="28"/>
          <w:szCs w:val="28"/>
          <w:lang w:eastAsia="zh-CN"/>
        </w:rPr>
        <w:t xml:space="preserve"> </w:t>
      </w:r>
      <w:r w:rsidRPr="001F51FA">
        <w:rPr>
          <w:sz w:val="28"/>
          <w:szCs w:val="28"/>
          <w:lang w:eastAsia="zh-CN"/>
        </w:rPr>
        <w:t>Гулькевичского района</w:t>
      </w:r>
      <w:r w:rsidRPr="009E1D2C">
        <w:rPr>
          <w:sz w:val="28"/>
          <w:szCs w:val="28"/>
          <w:lang w:eastAsia="zh-CN"/>
        </w:rPr>
        <w:t>, а</w:t>
      </w:r>
      <w:r w:rsidRPr="009E1D2C">
        <w:rPr>
          <w:spacing w:val="-1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также</w:t>
      </w:r>
      <w:r w:rsidRPr="009E1D2C">
        <w:rPr>
          <w:spacing w:val="-1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источники</w:t>
      </w:r>
      <w:r w:rsidRPr="009E1D2C">
        <w:rPr>
          <w:spacing w:val="-1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тепловой</w:t>
      </w:r>
      <w:r w:rsidRPr="009E1D2C">
        <w:rPr>
          <w:spacing w:val="-1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энергии,</w:t>
      </w:r>
      <w:r w:rsidRPr="009E1D2C">
        <w:rPr>
          <w:spacing w:val="-1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функционирующие</w:t>
      </w:r>
      <w:r w:rsidRPr="009E1D2C">
        <w:rPr>
          <w:spacing w:val="-1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в</w:t>
      </w:r>
      <w:r w:rsidRPr="009E1D2C">
        <w:rPr>
          <w:spacing w:val="-18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режиме</w:t>
      </w:r>
      <w:r w:rsidRPr="009E1D2C">
        <w:rPr>
          <w:spacing w:val="-1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 xml:space="preserve">комбинированной </w:t>
      </w:r>
      <w:bookmarkStart w:id="3" w:name="33"/>
      <w:bookmarkEnd w:id="3"/>
      <w:r w:rsidRPr="009E1D2C">
        <w:rPr>
          <w:sz w:val="28"/>
          <w:szCs w:val="28"/>
          <w:lang w:eastAsia="zh-CN"/>
        </w:rPr>
        <w:t>выработки</w:t>
      </w:r>
      <w:r w:rsidRPr="009E1D2C">
        <w:rPr>
          <w:spacing w:val="-9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электрической</w:t>
      </w:r>
      <w:r w:rsidRPr="009E1D2C">
        <w:rPr>
          <w:spacing w:val="-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и</w:t>
      </w:r>
      <w:r w:rsidRPr="009E1D2C">
        <w:rPr>
          <w:spacing w:val="-7"/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тепловой</w:t>
      </w:r>
      <w:r w:rsidRPr="009E1D2C">
        <w:rPr>
          <w:spacing w:val="-6"/>
          <w:sz w:val="28"/>
          <w:szCs w:val="28"/>
          <w:lang w:eastAsia="zh-CN"/>
        </w:rPr>
        <w:t xml:space="preserve"> </w:t>
      </w:r>
      <w:r w:rsidRPr="009E1D2C">
        <w:rPr>
          <w:spacing w:val="-2"/>
          <w:sz w:val="28"/>
          <w:szCs w:val="28"/>
          <w:lang w:eastAsia="zh-CN"/>
        </w:rPr>
        <w:t>энергии.</w:t>
      </w:r>
    </w:p>
    <w:p w14:paraId="7FF12B2E" w14:textId="77777777" w:rsidR="00C65B44" w:rsidRPr="009E1D2C" w:rsidRDefault="00C65B44" w:rsidP="00C65B44">
      <w:pPr>
        <w:widowControl w:val="0"/>
        <w:tabs>
          <w:tab w:val="left" w:pos="1096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9E1D2C">
        <w:rPr>
          <w:spacing w:val="-2"/>
          <w:sz w:val="28"/>
          <w:szCs w:val="28"/>
          <w:lang w:eastAsia="zh-CN"/>
        </w:rPr>
        <w:t>1.</w:t>
      </w:r>
      <w:r>
        <w:rPr>
          <w:spacing w:val="-2"/>
          <w:sz w:val="28"/>
          <w:szCs w:val="28"/>
          <w:lang w:eastAsia="zh-CN"/>
        </w:rPr>
        <w:t>4</w:t>
      </w:r>
      <w:r w:rsidRPr="009E1D2C">
        <w:rPr>
          <w:spacing w:val="-2"/>
          <w:sz w:val="28"/>
          <w:szCs w:val="28"/>
          <w:lang w:eastAsia="zh-CN"/>
        </w:rPr>
        <w:t>. К объектам оценки обеспечения готовности управляющих организаций, а также товариществ собственников жилья, жилищных кооперативов, жилищно-строительных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и лиц,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</w:t>
      </w:r>
      <w:r>
        <w:rPr>
          <w:spacing w:val="-2"/>
          <w:sz w:val="28"/>
          <w:szCs w:val="28"/>
          <w:lang w:eastAsia="zh-CN"/>
        </w:rPr>
        <w:t xml:space="preserve"> </w:t>
      </w:r>
      <w:r w:rsidRPr="009E1D2C">
        <w:rPr>
          <w:spacing w:val="-2"/>
          <w:sz w:val="28"/>
          <w:szCs w:val="28"/>
          <w:lang w:eastAsia="zh-CN"/>
        </w:rPr>
        <w:t xml:space="preserve">и (или) выполнению работ по ремонту общего имущества в целях надлежащего содержания и (или) ремонта внутридомовой системы отопления в многоквартирном доме, или председателем совета многоквартирного дома в случае, если  собственниками помещений в многоквартирном доме не принято решение о заключении таких договоров, или муниципальными образованиями в случае, если способ управления многоквартирным домом не выбран или выбранный способ управления не реализован, относятся </w:t>
      </w:r>
      <w:proofErr w:type="spellStart"/>
      <w:r w:rsidRPr="009E1D2C">
        <w:rPr>
          <w:spacing w:val="-2"/>
          <w:sz w:val="28"/>
          <w:szCs w:val="28"/>
          <w:lang w:eastAsia="zh-CN"/>
        </w:rPr>
        <w:t>теплопотребляющие</w:t>
      </w:r>
      <w:proofErr w:type="spellEnd"/>
      <w:r w:rsidRPr="009E1D2C">
        <w:rPr>
          <w:spacing w:val="-2"/>
          <w:sz w:val="28"/>
          <w:szCs w:val="28"/>
          <w:lang w:eastAsia="zh-CN"/>
        </w:rPr>
        <w:t xml:space="preserve"> установки, инженерные коммуникации и иное общедомовое имущество, обслуживающее более одного жилого и (или) нежилого помещения в многоквартирном доме (в том числе котельные, бойлерные, элеваторные узлы и другое оборудование), обязанность по содержанию и (или) техническому обслуживанию, и (или) ремонту, и (или) эксплуатации которого возложена на соответствующих лиц договором либо требованиями жилищного законодательства.</w:t>
      </w:r>
    </w:p>
    <w:p w14:paraId="62128D81" w14:textId="77777777" w:rsidR="00C65B44" w:rsidRPr="009E1D2C" w:rsidRDefault="00C65B44" w:rsidP="00C65B44">
      <w:pPr>
        <w:tabs>
          <w:tab w:val="right" w:pos="0"/>
        </w:tabs>
        <w:suppressAutoHyphens/>
        <w:ind w:firstLine="709"/>
        <w:jc w:val="both"/>
        <w:rPr>
          <w:sz w:val="28"/>
          <w:szCs w:val="28"/>
          <w:highlight w:val="yellow"/>
          <w:lang w:eastAsia="zh-CN"/>
        </w:rPr>
      </w:pPr>
      <w:r w:rsidRPr="009E1D2C">
        <w:rPr>
          <w:sz w:val="28"/>
          <w:szCs w:val="28"/>
          <w:lang w:eastAsia="zh-CN"/>
        </w:rPr>
        <w:lastRenderedPageBreak/>
        <w:t>1.</w:t>
      </w:r>
      <w:r>
        <w:rPr>
          <w:sz w:val="28"/>
          <w:szCs w:val="28"/>
          <w:lang w:eastAsia="zh-CN"/>
        </w:rPr>
        <w:t>5</w:t>
      </w:r>
      <w:r w:rsidRPr="009E1D2C">
        <w:rPr>
          <w:sz w:val="28"/>
          <w:szCs w:val="28"/>
          <w:lang w:eastAsia="zh-CN"/>
        </w:rPr>
        <w:t xml:space="preserve">. Члены Комиссии осуществляют свои права и обязанности в рамках требований, указанных в разделах </w:t>
      </w:r>
      <w:r w:rsidRPr="009E1D2C">
        <w:rPr>
          <w:sz w:val="28"/>
          <w:szCs w:val="28"/>
          <w:lang w:val="en-US" w:eastAsia="zh-CN"/>
        </w:rPr>
        <w:t>II</w:t>
      </w:r>
      <w:r w:rsidRPr="009E1D2C">
        <w:rPr>
          <w:sz w:val="28"/>
          <w:szCs w:val="28"/>
          <w:lang w:eastAsia="zh-CN"/>
        </w:rPr>
        <w:t xml:space="preserve"> и </w:t>
      </w:r>
      <w:r w:rsidRPr="009E1D2C">
        <w:rPr>
          <w:sz w:val="28"/>
          <w:szCs w:val="28"/>
          <w:lang w:val="en-US" w:eastAsia="zh-CN"/>
        </w:rPr>
        <w:t>III</w:t>
      </w:r>
      <w:r w:rsidRPr="009E1D2C">
        <w:rPr>
          <w:sz w:val="28"/>
          <w:szCs w:val="28"/>
          <w:lang w:eastAsia="zh-CN"/>
        </w:rPr>
        <w:t xml:space="preserve"> Программы.</w:t>
      </w:r>
    </w:p>
    <w:p w14:paraId="7CCB6933" w14:textId="77777777" w:rsidR="00C65B44" w:rsidRPr="009E1D2C" w:rsidRDefault="00C65B44" w:rsidP="00C65B44">
      <w:pPr>
        <w:tabs>
          <w:tab w:val="right" w:pos="0"/>
        </w:tabs>
        <w:suppressAutoHyphens/>
        <w:ind w:firstLine="709"/>
        <w:jc w:val="both"/>
        <w:rPr>
          <w:rFonts w:ascii="Calibri" w:hAnsi="Calibri"/>
          <w:sz w:val="22"/>
          <w:szCs w:val="22"/>
          <w:lang w:eastAsia="zh-CN"/>
        </w:rPr>
      </w:pPr>
      <w:r w:rsidRPr="009E1D2C">
        <w:rPr>
          <w:sz w:val="28"/>
          <w:szCs w:val="28"/>
          <w:lang w:eastAsia="zh-CN"/>
        </w:rPr>
        <w:t>1.</w:t>
      </w:r>
      <w:r>
        <w:rPr>
          <w:sz w:val="28"/>
          <w:szCs w:val="28"/>
          <w:lang w:eastAsia="zh-CN"/>
        </w:rPr>
        <w:t>6</w:t>
      </w:r>
      <w:r w:rsidRPr="009E1D2C">
        <w:rPr>
          <w:sz w:val="28"/>
          <w:szCs w:val="28"/>
          <w:lang w:eastAsia="zh-CN"/>
        </w:rPr>
        <w:t xml:space="preserve">. </w:t>
      </w:r>
      <w:r w:rsidRPr="009E1D2C">
        <w:rPr>
          <w:sz w:val="28"/>
          <w:szCs w:val="22"/>
          <w:lang w:eastAsia="zh-CN"/>
        </w:rPr>
        <w:t>Результаты оценки обеспечения готовности проверяемого лица оформляются актом, который составляется</w:t>
      </w:r>
      <w:r w:rsidRPr="009E1D2C">
        <w:rPr>
          <w:spacing w:val="-5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не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позднее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одного</w:t>
      </w:r>
      <w:r w:rsidRPr="009E1D2C">
        <w:rPr>
          <w:spacing w:val="-4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рабочего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дня</w:t>
      </w:r>
      <w:r w:rsidRPr="009E1D2C">
        <w:rPr>
          <w:spacing w:val="-5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с</w:t>
      </w:r>
      <w:r w:rsidRPr="009E1D2C">
        <w:rPr>
          <w:spacing w:val="-7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даты</w:t>
      </w:r>
      <w:r w:rsidRPr="009E1D2C">
        <w:rPr>
          <w:spacing w:val="-3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завершения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оценки</w:t>
      </w:r>
      <w:r w:rsidRPr="009E1D2C">
        <w:rPr>
          <w:spacing w:val="-6"/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 xml:space="preserve">обеспечения готовности, по форме приложения </w:t>
      </w:r>
      <w:r w:rsidRPr="00E66854">
        <w:rPr>
          <w:sz w:val="28"/>
          <w:szCs w:val="22"/>
          <w:lang w:eastAsia="zh-CN"/>
        </w:rPr>
        <w:t>3</w:t>
      </w:r>
      <w:r w:rsidRPr="009E1D2C">
        <w:rPr>
          <w:sz w:val="28"/>
          <w:szCs w:val="22"/>
          <w:lang w:eastAsia="zh-CN"/>
        </w:rPr>
        <w:t xml:space="preserve"> к настоящей Программе. К акту прикладываются оценочные листы для расчета индекса готовности к отопительному периоду согласно формам, определенным приложением № 1 к Порядку проведения оценки обеспечения готовности</w:t>
      </w:r>
      <w:r w:rsidRPr="00E66854">
        <w:rPr>
          <w:sz w:val="28"/>
          <w:szCs w:val="22"/>
          <w:lang w:eastAsia="zh-CN"/>
        </w:rPr>
        <w:t xml:space="preserve"> </w:t>
      </w:r>
      <w:r w:rsidRPr="009E1D2C">
        <w:rPr>
          <w:sz w:val="28"/>
          <w:szCs w:val="22"/>
          <w:lang w:eastAsia="zh-CN"/>
        </w:rPr>
        <w:t>к отопительному периоду, утвержденному приказом Министерства энергетики Российской Федерации от 13 ноября 2024 г. № 2234.</w:t>
      </w:r>
    </w:p>
    <w:p w14:paraId="228FB37A" w14:textId="4215C9B9" w:rsidR="00C65B44" w:rsidRPr="009E1D2C" w:rsidRDefault="00C65B44" w:rsidP="00C65B44">
      <w:pPr>
        <w:widowControl w:val="0"/>
        <w:numPr>
          <w:ilvl w:val="1"/>
          <w:numId w:val="4"/>
        </w:numPr>
        <w:suppressAutoHyphens/>
        <w:autoSpaceDE w:val="0"/>
        <w:ind w:left="0" w:firstLine="709"/>
        <w:jc w:val="both"/>
        <w:rPr>
          <w:b/>
          <w:sz w:val="28"/>
          <w:szCs w:val="28"/>
          <w:lang w:eastAsia="zh-CN"/>
        </w:rPr>
      </w:pPr>
      <w:r w:rsidRPr="009E1D2C">
        <w:rPr>
          <w:sz w:val="28"/>
          <w:szCs w:val="20"/>
          <w:lang w:eastAsia="zh-CN"/>
        </w:rPr>
        <w:t xml:space="preserve">Паспорт обеспечения готовности к отопительному периоду выдается администрацией </w:t>
      </w:r>
      <w:r w:rsidRPr="009F19B0">
        <w:rPr>
          <w:sz w:val="28"/>
          <w:szCs w:val="20"/>
          <w:lang w:eastAsia="zh-CN"/>
        </w:rPr>
        <w:t xml:space="preserve">на территории </w:t>
      </w:r>
      <w:r w:rsidR="00F30799">
        <w:rPr>
          <w:sz w:val="28"/>
          <w:szCs w:val="20"/>
          <w:lang w:eastAsia="zh-CN"/>
        </w:rPr>
        <w:t xml:space="preserve">сельского </w:t>
      </w:r>
      <w:r w:rsidRPr="009F19B0">
        <w:rPr>
          <w:sz w:val="28"/>
          <w:szCs w:val="20"/>
          <w:lang w:eastAsia="zh-CN"/>
        </w:rPr>
        <w:t>поселения</w:t>
      </w:r>
      <w:r w:rsidR="00F30799">
        <w:rPr>
          <w:sz w:val="28"/>
          <w:szCs w:val="20"/>
          <w:lang w:eastAsia="zh-CN"/>
        </w:rPr>
        <w:t xml:space="preserve"> Венцы-Заря</w:t>
      </w:r>
      <w:r w:rsidRPr="009F19B0">
        <w:rPr>
          <w:sz w:val="28"/>
          <w:szCs w:val="20"/>
          <w:lang w:eastAsia="zh-CN"/>
        </w:rPr>
        <w:t xml:space="preserve"> Гулькевичского района </w:t>
      </w:r>
      <w:r w:rsidRPr="009E1D2C">
        <w:rPr>
          <w:sz w:val="28"/>
          <w:szCs w:val="20"/>
          <w:lang w:eastAsia="zh-CN"/>
        </w:rPr>
        <w:t>не позднее 5 дней с даты подписания акта в случаях если проверяемое лицо имеет уровень готовности «Готов», а также в случае уровня готовности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«Готов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с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условиями»,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если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сроки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устранения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замечаний</w:t>
      </w:r>
      <w:r w:rsidRPr="009E1D2C">
        <w:rPr>
          <w:spacing w:val="80"/>
          <w:sz w:val="28"/>
          <w:szCs w:val="20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Комиссии, выходят за рамки сроков, установленных настоящей Программой.</w:t>
      </w:r>
    </w:p>
    <w:p w14:paraId="7DE52329" w14:textId="77777777" w:rsidR="00C65B44" w:rsidRDefault="00C65B44" w:rsidP="00C65B44">
      <w:pPr>
        <w:tabs>
          <w:tab w:val="right" w:pos="993"/>
        </w:tabs>
        <w:suppressAutoHyphens/>
        <w:ind w:left="1080"/>
        <w:rPr>
          <w:b/>
          <w:sz w:val="28"/>
          <w:szCs w:val="28"/>
          <w:lang w:eastAsia="zh-CN"/>
        </w:rPr>
      </w:pPr>
    </w:p>
    <w:p w14:paraId="5A82E5E9" w14:textId="77777777" w:rsidR="00C65B44" w:rsidRDefault="00C65B44" w:rsidP="00C65B44">
      <w:pPr>
        <w:tabs>
          <w:tab w:val="right" w:pos="993"/>
          <w:tab w:val="left" w:pos="1843"/>
        </w:tabs>
        <w:suppressAutoHyphens/>
        <w:ind w:left="600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2. </w:t>
      </w:r>
      <w:r w:rsidRPr="009E1D2C">
        <w:rPr>
          <w:b/>
          <w:sz w:val="28"/>
          <w:szCs w:val="28"/>
          <w:lang w:eastAsia="zh-CN"/>
        </w:rPr>
        <w:t>Проведение оценки обеспечения готовности</w:t>
      </w:r>
    </w:p>
    <w:p w14:paraId="6ABB0BF6" w14:textId="77777777" w:rsidR="00C65B44" w:rsidRPr="009E1D2C" w:rsidRDefault="00C65B44" w:rsidP="00C65B44">
      <w:pPr>
        <w:tabs>
          <w:tab w:val="right" w:pos="993"/>
        </w:tabs>
        <w:suppressAutoHyphens/>
        <w:ind w:left="600"/>
        <w:jc w:val="center"/>
        <w:rPr>
          <w:b/>
          <w:sz w:val="28"/>
          <w:szCs w:val="28"/>
          <w:lang w:eastAsia="zh-CN"/>
        </w:rPr>
      </w:pPr>
      <w:r w:rsidRPr="009E1D2C">
        <w:rPr>
          <w:b/>
          <w:sz w:val="28"/>
          <w:szCs w:val="28"/>
          <w:lang w:eastAsia="zh-CN"/>
        </w:rPr>
        <w:t>к отопительному периоду</w:t>
      </w:r>
    </w:p>
    <w:p w14:paraId="24C6C0EC" w14:textId="77777777" w:rsidR="00C65B44" w:rsidRPr="009E1D2C" w:rsidRDefault="00C65B44" w:rsidP="00C65B44">
      <w:pPr>
        <w:tabs>
          <w:tab w:val="right" w:pos="993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</w:p>
    <w:p w14:paraId="77E3EE6E" w14:textId="77777777" w:rsidR="00C65B44" w:rsidRPr="009E1D2C" w:rsidRDefault="00C65B44" w:rsidP="00C65B44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2.1. В рамках проведения оценки обеспечения готовности Комиссия осуществляет оценку готовности проверяемых лиц на предмет выполнения требований, установленных Правилами обеспечения готовности к отопительному периоду путем проверки членами комиссии соблюдения требований Правил обеспечения готовности к отопительному периоду, утвержденных приказом Мин</w:t>
      </w:r>
      <w:r>
        <w:rPr>
          <w:sz w:val="28"/>
          <w:szCs w:val="28"/>
          <w:lang w:eastAsia="zh-CN"/>
        </w:rPr>
        <w:t xml:space="preserve">истерства </w:t>
      </w:r>
      <w:r w:rsidRPr="009E1D2C">
        <w:rPr>
          <w:sz w:val="28"/>
          <w:szCs w:val="28"/>
          <w:lang w:eastAsia="zh-CN"/>
        </w:rPr>
        <w:t>энерг</w:t>
      </w:r>
      <w:r>
        <w:rPr>
          <w:sz w:val="28"/>
          <w:szCs w:val="28"/>
          <w:lang w:eastAsia="zh-CN"/>
        </w:rPr>
        <w:t>етики</w:t>
      </w:r>
      <w:r w:rsidRPr="009E1D2C">
        <w:rPr>
          <w:sz w:val="28"/>
          <w:szCs w:val="28"/>
          <w:lang w:eastAsia="zh-CN"/>
        </w:rPr>
        <w:t xml:space="preserve"> Росс</w:t>
      </w:r>
      <w:r>
        <w:rPr>
          <w:sz w:val="28"/>
          <w:szCs w:val="28"/>
          <w:lang w:eastAsia="zh-CN"/>
        </w:rPr>
        <w:t>ийской Федерации</w:t>
      </w:r>
      <w:r w:rsidRPr="009E1D2C">
        <w:rPr>
          <w:sz w:val="28"/>
          <w:szCs w:val="28"/>
          <w:lang w:eastAsia="zh-CN"/>
        </w:rPr>
        <w:t xml:space="preserve"> </w:t>
      </w:r>
      <w:r w:rsidRPr="009E1D2C">
        <w:rPr>
          <w:sz w:val="28"/>
          <w:szCs w:val="20"/>
          <w:lang w:eastAsia="zh-CN"/>
        </w:rPr>
        <w:t>от 13 ноября 2024 г.</w:t>
      </w:r>
      <w:r w:rsidRPr="009E1D2C">
        <w:rPr>
          <w:sz w:val="28"/>
          <w:szCs w:val="28"/>
          <w:lang w:eastAsia="zh-CN"/>
        </w:rPr>
        <w:t xml:space="preserve"> №</w:t>
      </w:r>
      <w:r>
        <w:rPr>
          <w:sz w:val="28"/>
          <w:szCs w:val="28"/>
          <w:lang w:eastAsia="zh-CN"/>
        </w:rPr>
        <w:t xml:space="preserve"> </w:t>
      </w:r>
      <w:r w:rsidRPr="009E1D2C">
        <w:rPr>
          <w:sz w:val="28"/>
          <w:szCs w:val="28"/>
          <w:lang w:eastAsia="zh-CN"/>
        </w:rPr>
        <w:t>2234 «Об утверждении Правил обеспечения готовности к отопительному периоду и Порядка проведения оценки обеспечения готовности к отопительному периоду».</w:t>
      </w:r>
    </w:p>
    <w:p w14:paraId="7E3EE3D9" w14:textId="77777777" w:rsidR="00C65B44" w:rsidRPr="009E1D2C" w:rsidRDefault="00C65B44" w:rsidP="00C65B44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2.2. В целях проведения оценки обеспечения готовности Комиссия рассматривает документы, подтверждающие выполнение требований по обеспечению готовности. По решению комиссии проводится осмотр объектов оценки обеспечения готовности.</w:t>
      </w:r>
    </w:p>
    <w:p w14:paraId="4DB7FFA1" w14:textId="3FC8C1D0" w:rsidR="00C65B44" w:rsidRPr="009E1D2C" w:rsidRDefault="00C65B44" w:rsidP="00C65B44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 xml:space="preserve">2.3. В отношении каждого объекта оценки обеспечения готовности устанавливается их уровень готовности к отопительному периоду (далее — уровень готовности) на основании значения индекса готовности, определяемых согласно Порядку проведения оценки обеспечения готовности к отопительному периоду, утвержденного приказом Минэнерго России </w:t>
      </w:r>
      <w:r w:rsidRPr="009E1D2C">
        <w:rPr>
          <w:sz w:val="28"/>
          <w:szCs w:val="20"/>
          <w:lang w:eastAsia="zh-CN"/>
        </w:rPr>
        <w:t>от 13 ноября 2024 г</w:t>
      </w:r>
      <w:r w:rsidR="0098439A">
        <w:rPr>
          <w:sz w:val="28"/>
          <w:szCs w:val="20"/>
          <w:lang w:eastAsia="zh-CN"/>
        </w:rPr>
        <w:t>ода №</w:t>
      </w:r>
      <w:r w:rsidRPr="009E1D2C">
        <w:rPr>
          <w:sz w:val="28"/>
          <w:szCs w:val="28"/>
          <w:lang w:eastAsia="zh-CN"/>
        </w:rPr>
        <w:t xml:space="preserve">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периоду».</w:t>
      </w:r>
    </w:p>
    <w:p w14:paraId="26D6B0CF" w14:textId="77777777" w:rsidR="00C65B44" w:rsidRPr="009E1D2C" w:rsidRDefault="00C65B44" w:rsidP="00C65B44">
      <w:pPr>
        <w:tabs>
          <w:tab w:val="right" w:pos="993"/>
        </w:tabs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8"/>
          <w:lang w:eastAsia="zh-CN"/>
        </w:rPr>
        <w:t xml:space="preserve">2.4. Индекс готовности объекта оценки обеспечения готовности определяется расчетным способом с точностью до 2 знака после запятой в соответствии с формулами, установленными в оценочных листах. Уровень </w:t>
      </w:r>
      <w:r w:rsidRPr="009E1D2C">
        <w:rPr>
          <w:sz w:val="28"/>
          <w:szCs w:val="28"/>
          <w:lang w:eastAsia="zh-CN"/>
        </w:rPr>
        <w:lastRenderedPageBreak/>
        <w:t>готовности проверяемых лиц определяется как среднеарифметическое значение индексов готовности объектов оценки обеспечения готовности.</w:t>
      </w:r>
    </w:p>
    <w:p w14:paraId="1549CF91" w14:textId="77777777" w:rsidR="00C65B44" w:rsidRPr="009E1D2C" w:rsidRDefault="00C65B44" w:rsidP="00C65B44">
      <w:pPr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0"/>
          <w:lang w:eastAsia="zh-CN"/>
        </w:rPr>
        <w:t>2.5. По результатам расчета индекса готовности устанавливается:</w:t>
      </w:r>
    </w:p>
    <w:p w14:paraId="4BACA366" w14:textId="77777777" w:rsidR="00C65B44" w:rsidRPr="009E1D2C" w:rsidRDefault="00C65B44" w:rsidP="00C65B44">
      <w:pPr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0"/>
          <w:lang w:eastAsia="zh-CN"/>
        </w:rPr>
        <w:t>уровень готовности «Не готов» — если индекс готовности меньше 0,8;</w:t>
      </w:r>
    </w:p>
    <w:p w14:paraId="390562F6" w14:textId="77777777" w:rsidR="00C65B44" w:rsidRPr="009E1D2C" w:rsidRDefault="00C65B44" w:rsidP="00C65B44">
      <w:pPr>
        <w:suppressAutoHyphens/>
        <w:ind w:firstLine="709"/>
        <w:jc w:val="both"/>
        <w:rPr>
          <w:sz w:val="28"/>
          <w:szCs w:val="20"/>
          <w:lang w:eastAsia="zh-CN"/>
        </w:rPr>
      </w:pPr>
      <w:r w:rsidRPr="009E1D2C">
        <w:rPr>
          <w:sz w:val="28"/>
          <w:szCs w:val="20"/>
          <w:lang w:eastAsia="zh-CN"/>
        </w:rPr>
        <w:t>уровень готовности «Готов с условиями» — если индекс готовности меньше 0,9 и больше либо равен 0,8;</w:t>
      </w:r>
    </w:p>
    <w:p w14:paraId="1EB24838" w14:textId="77777777" w:rsidR="00C65B44" w:rsidRPr="009E1D2C" w:rsidRDefault="00C65B44" w:rsidP="00C65B44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0"/>
          <w:lang w:eastAsia="zh-CN"/>
        </w:rPr>
        <w:t xml:space="preserve">уровень готовности «Готов» — если индекс готовности больше либо равен 0,9. </w:t>
      </w:r>
    </w:p>
    <w:p w14:paraId="38893F72" w14:textId="77777777" w:rsidR="00C65B44" w:rsidRPr="009E1D2C" w:rsidRDefault="00C65B44" w:rsidP="00C65B44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2.6. В случае неполного устранения проверяемыми лицами замечаний, указанных в акте проверки обеспечения готовности в установленные сроки, комиссия в течение 5 рабочих дней со дня подписания акта передает данные соответствующим надзорным органам федеральной и региональной исполнительной власти в целях возбуждения дел об административных правонарушениях.</w:t>
      </w:r>
    </w:p>
    <w:p w14:paraId="0453CD9D" w14:textId="77777777" w:rsidR="00C65B44" w:rsidRPr="009E1D2C" w:rsidRDefault="00C65B44" w:rsidP="00C65B44">
      <w:pPr>
        <w:tabs>
          <w:tab w:val="righ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</w:p>
    <w:p w14:paraId="1E03A14E" w14:textId="77777777" w:rsidR="00C65B44" w:rsidRPr="009F19B0" w:rsidRDefault="00C65B44" w:rsidP="00C65B44">
      <w:pPr>
        <w:tabs>
          <w:tab w:val="left" w:pos="709"/>
          <w:tab w:val="left" w:pos="851"/>
          <w:tab w:val="right" w:pos="9921"/>
        </w:tabs>
        <w:suppressAutoHyphens/>
        <w:ind w:left="600"/>
        <w:contextualSpacing/>
        <w:jc w:val="center"/>
        <w:rPr>
          <w:rFonts w:ascii="Calibri" w:hAnsi="Calibri"/>
          <w:color w:val="000000"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3. </w:t>
      </w:r>
      <w:r w:rsidRPr="009E1D2C">
        <w:rPr>
          <w:b/>
          <w:bCs/>
          <w:sz w:val="28"/>
          <w:szCs w:val="28"/>
          <w:lang w:eastAsia="zh-CN"/>
        </w:rPr>
        <w:t>Права и обязанности членов комиссии</w:t>
      </w:r>
    </w:p>
    <w:p w14:paraId="0C4FF9B1" w14:textId="77777777" w:rsidR="00C65B44" w:rsidRPr="009E1D2C" w:rsidRDefault="00C65B44" w:rsidP="00C65B44">
      <w:pPr>
        <w:tabs>
          <w:tab w:val="left" w:pos="709"/>
          <w:tab w:val="left" w:pos="851"/>
          <w:tab w:val="right" w:pos="9921"/>
        </w:tabs>
        <w:suppressAutoHyphens/>
        <w:ind w:left="600"/>
        <w:contextualSpacing/>
        <w:rPr>
          <w:rFonts w:ascii="Calibri" w:hAnsi="Calibri"/>
          <w:color w:val="000000"/>
          <w:sz w:val="28"/>
          <w:szCs w:val="28"/>
          <w:lang w:eastAsia="zh-CN"/>
        </w:rPr>
      </w:pPr>
    </w:p>
    <w:p w14:paraId="732AB24C" w14:textId="77777777" w:rsidR="00C65B44" w:rsidRPr="009E1D2C" w:rsidRDefault="00C65B44" w:rsidP="00C65B44">
      <w:pPr>
        <w:numPr>
          <w:ilvl w:val="0"/>
          <w:numId w:val="1"/>
        </w:numPr>
        <w:tabs>
          <w:tab w:val="left" w:pos="851"/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  <w:lang w:eastAsia="zh-CN"/>
        </w:rPr>
      </w:pPr>
      <w:r w:rsidRPr="009E1D2C">
        <w:rPr>
          <w:color w:val="000000"/>
          <w:sz w:val="28"/>
          <w:szCs w:val="28"/>
          <w:lang w:eastAsia="zh-CN"/>
        </w:rPr>
        <w:t>Комисси</w:t>
      </w:r>
      <w:r>
        <w:rPr>
          <w:color w:val="000000"/>
          <w:sz w:val="28"/>
          <w:szCs w:val="28"/>
          <w:lang w:eastAsia="zh-CN"/>
        </w:rPr>
        <w:t>я</w:t>
      </w:r>
      <w:r w:rsidRPr="009E1D2C">
        <w:rPr>
          <w:color w:val="000000"/>
          <w:sz w:val="28"/>
          <w:szCs w:val="28"/>
          <w:lang w:eastAsia="zh-CN"/>
        </w:rPr>
        <w:t xml:space="preserve"> в своей деятельности руководствуются требованиями законодательства в сфере теплоснабжения, указанными в разделе </w:t>
      </w:r>
      <w:r>
        <w:rPr>
          <w:color w:val="000000"/>
          <w:sz w:val="28"/>
          <w:szCs w:val="28"/>
          <w:lang w:eastAsia="zh-CN"/>
        </w:rPr>
        <w:t>1</w:t>
      </w:r>
      <w:r w:rsidRPr="009E1D2C">
        <w:rPr>
          <w:color w:val="000000"/>
          <w:sz w:val="28"/>
          <w:szCs w:val="28"/>
          <w:lang w:eastAsia="zh-CN"/>
        </w:rPr>
        <w:t xml:space="preserve"> настоящей Программы.</w:t>
      </w:r>
    </w:p>
    <w:p w14:paraId="4806F3E3" w14:textId="77777777" w:rsidR="00C65B44" w:rsidRPr="009E1D2C" w:rsidRDefault="00C65B44" w:rsidP="00C65B44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  <w:lang w:eastAsia="zh-CN"/>
        </w:rPr>
      </w:pPr>
      <w:r w:rsidRPr="009E1D2C">
        <w:rPr>
          <w:color w:val="000000"/>
          <w:sz w:val="28"/>
          <w:szCs w:val="28"/>
          <w:lang w:eastAsia="zh-CN"/>
        </w:rPr>
        <w:t xml:space="preserve"> Комисси</w:t>
      </w:r>
      <w:r>
        <w:rPr>
          <w:color w:val="000000"/>
          <w:sz w:val="28"/>
          <w:szCs w:val="28"/>
          <w:lang w:eastAsia="zh-CN"/>
        </w:rPr>
        <w:t>я</w:t>
      </w:r>
      <w:r w:rsidRPr="009E1D2C">
        <w:rPr>
          <w:color w:val="000000"/>
          <w:sz w:val="28"/>
          <w:szCs w:val="28"/>
          <w:lang w:eastAsia="zh-CN"/>
        </w:rPr>
        <w:t xml:space="preserve"> состоят из председателя Комиссии, заместителя председателя Комиссии и членов Комиссии</w:t>
      </w:r>
      <w:r>
        <w:rPr>
          <w:color w:val="000000"/>
          <w:sz w:val="28"/>
          <w:szCs w:val="28"/>
          <w:lang w:eastAsia="zh-CN"/>
        </w:rPr>
        <w:t>:</w:t>
      </w:r>
    </w:p>
    <w:p w14:paraId="4DC7230E" w14:textId="77777777" w:rsidR="00C65B44" w:rsidRPr="009E1D2C" w:rsidRDefault="00C65B44" w:rsidP="00C65B44">
      <w:pPr>
        <w:tabs>
          <w:tab w:val="left" w:pos="993"/>
        </w:tabs>
        <w:suppressAutoHyphens/>
        <w:ind w:firstLine="720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1) </w:t>
      </w:r>
      <w:r w:rsidRPr="009E1D2C">
        <w:rPr>
          <w:color w:val="000000"/>
          <w:sz w:val="28"/>
          <w:szCs w:val="28"/>
          <w:lang w:eastAsia="zh-CN"/>
        </w:rPr>
        <w:t>Председатель Комиссии утверждает настоящую Программу, вносит предложения об изменении состава Комиссии, обеспечивает выполнение принятых решений, определяет сроки выдачи паспортов готовности, распределяет обязанности между членами Комиссии.</w:t>
      </w:r>
    </w:p>
    <w:p w14:paraId="6B98B6E3" w14:textId="77777777" w:rsidR="00C65B44" w:rsidRPr="009E1D2C" w:rsidRDefault="00C65B44" w:rsidP="00C65B44">
      <w:pPr>
        <w:tabs>
          <w:tab w:val="left" w:pos="993"/>
        </w:tabs>
        <w:suppressAutoHyphens/>
        <w:ind w:firstLine="720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2) </w:t>
      </w:r>
      <w:r w:rsidRPr="009E1D2C">
        <w:rPr>
          <w:color w:val="000000"/>
          <w:sz w:val="28"/>
          <w:szCs w:val="28"/>
          <w:lang w:eastAsia="zh-CN"/>
        </w:rPr>
        <w:t>Заместитель Председателя Комиссии исполняет обязанности Председателя Комиссии в его отсутствие.</w:t>
      </w:r>
    </w:p>
    <w:p w14:paraId="5CAD0465" w14:textId="77777777" w:rsidR="00C65B44" w:rsidRPr="009E1D2C" w:rsidRDefault="00C65B44" w:rsidP="00C65B44">
      <w:pPr>
        <w:tabs>
          <w:tab w:val="left" w:pos="1134"/>
        </w:tabs>
        <w:suppressAutoHyphens/>
        <w:ind w:firstLine="720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3) </w:t>
      </w:r>
      <w:r w:rsidRPr="009E1D2C">
        <w:rPr>
          <w:color w:val="000000"/>
          <w:sz w:val="28"/>
          <w:szCs w:val="28"/>
          <w:lang w:eastAsia="zh-CN"/>
        </w:rPr>
        <w:t xml:space="preserve">Члены Комиссии исполняют распределенные председателем Комиссии обязанности и используют </w:t>
      </w:r>
      <w:r w:rsidRPr="009E1D2C">
        <w:rPr>
          <w:sz w:val="28"/>
          <w:szCs w:val="28"/>
          <w:lang w:eastAsia="zh-CN"/>
        </w:rPr>
        <w:t>права,</w:t>
      </w:r>
      <w:r w:rsidRPr="009E1D2C">
        <w:rPr>
          <w:color w:val="000000"/>
          <w:sz w:val="28"/>
          <w:szCs w:val="28"/>
          <w:lang w:eastAsia="zh-CN"/>
        </w:rPr>
        <w:t xml:space="preserve"> определенные </w:t>
      </w:r>
      <w:r w:rsidRPr="009E1D2C">
        <w:rPr>
          <w:sz w:val="28"/>
          <w:szCs w:val="28"/>
          <w:lang w:eastAsia="zh-CN"/>
        </w:rPr>
        <w:t>Порядком проведения оценки</w:t>
      </w:r>
      <w:r w:rsidRPr="009E1D2C">
        <w:rPr>
          <w:color w:val="000000"/>
          <w:sz w:val="28"/>
          <w:szCs w:val="28"/>
          <w:lang w:eastAsia="zh-CN"/>
        </w:rPr>
        <w:t>.</w:t>
      </w:r>
    </w:p>
    <w:p w14:paraId="748E801D" w14:textId="77777777" w:rsidR="00C65B44" w:rsidRPr="009E1D2C" w:rsidRDefault="00C65B44" w:rsidP="00C65B44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  <w:lang w:eastAsia="zh-CN"/>
        </w:rPr>
      </w:pPr>
      <w:r w:rsidRPr="009E1D2C">
        <w:rPr>
          <w:color w:val="000000"/>
          <w:sz w:val="28"/>
          <w:szCs w:val="28"/>
          <w:lang w:eastAsia="zh-CN"/>
        </w:rPr>
        <w:t xml:space="preserve"> В рамках проведения оценки </w:t>
      </w:r>
      <w:r w:rsidRPr="009E1D2C">
        <w:rPr>
          <w:sz w:val="28"/>
          <w:szCs w:val="28"/>
          <w:lang w:eastAsia="zh-CN"/>
        </w:rPr>
        <w:t xml:space="preserve">обеспечения готовности </w:t>
      </w:r>
      <w:r w:rsidRPr="009E1D2C">
        <w:rPr>
          <w:color w:val="000000"/>
          <w:sz w:val="28"/>
          <w:szCs w:val="28"/>
          <w:lang w:eastAsia="zh-CN"/>
        </w:rPr>
        <w:t xml:space="preserve">проверяемых лиц </w:t>
      </w:r>
      <w:r w:rsidRPr="009E1D2C">
        <w:rPr>
          <w:sz w:val="28"/>
          <w:szCs w:val="28"/>
          <w:lang w:eastAsia="zh-CN"/>
        </w:rPr>
        <w:t>к отопительному периоду</w:t>
      </w:r>
      <w:r w:rsidRPr="009E1D2C">
        <w:rPr>
          <w:color w:val="000000"/>
          <w:sz w:val="28"/>
          <w:szCs w:val="28"/>
          <w:lang w:eastAsia="zh-CN"/>
        </w:rPr>
        <w:t xml:space="preserve"> члены Комиссии должны:</w:t>
      </w:r>
    </w:p>
    <w:p w14:paraId="19D5C82E" w14:textId="77777777" w:rsidR="00C65B44" w:rsidRPr="009E1D2C" w:rsidRDefault="00C65B44" w:rsidP="00C65B44">
      <w:pPr>
        <w:tabs>
          <w:tab w:val="left" w:pos="1134"/>
        </w:tabs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1) </w:t>
      </w:r>
      <w:r w:rsidRPr="009E1D2C">
        <w:rPr>
          <w:sz w:val="28"/>
          <w:szCs w:val="28"/>
          <w:lang w:eastAsia="zh-CN"/>
        </w:rPr>
        <w:t xml:space="preserve">Направить оценочный лист </w:t>
      </w:r>
      <w:r w:rsidRPr="009E1D2C">
        <w:rPr>
          <w:color w:val="000000"/>
          <w:sz w:val="28"/>
          <w:szCs w:val="28"/>
          <w:lang w:eastAsia="zh-CN"/>
        </w:rPr>
        <w:t xml:space="preserve">в электронном виде </w:t>
      </w:r>
      <w:r w:rsidRPr="009E1D2C">
        <w:rPr>
          <w:sz w:val="28"/>
          <w:szCs w:val="28"/>
          <w:lang w:eastAsia="zh-CN"/>
        </w:rPr>
        <w:t>для заполнения проверяемым лицам в срок не позднее чем за 20 календарных дней до дня начала проведения оценки обеспечения готовности любым доступным способом.</w:t>
      </w:r>
    </w:p>
    <w:p w14:paraId="396D5910" w14:textId="77777777" w:rsidR="00C65B44" w:rsidRPr="009E1D2C" w:rsidRDefault="00C65B44" w:rsidP="00C65B44">
      <w:pPr>
        <w:tabs>
          <w:tab w:val="left" w:pos="1134"/>
        </w:tabs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2) Получить от о</w:t>
      </w:r>
      <w:r w:rsidRPr="00D32D13">
        <w:rPr>
          <w:sz w:val="28"/>
          <w:szCs w:val="28"/>
          <w:lang w:eastAsia="zh-CN"/>
        </w:rPr>
        <w:t>бъект</w:t>
      </w:r>
      <w:r>
        <w:rPr>
          <w:sz w:val="28"/>
          <w:szCs w:val="28"/>
          <w:lang w:eastAsia="zh-CN"/>
        </w:rPr>
        <w:t>а</w:t>
      </w:r>
      <w:r w:rsidRPr="00D32D13">
        <w:rPr>
          <w:sz w:val="28"/>
          <w:szCs w:val="28"/>
          <w:lang w:eastAsia="zh-CN"/>
        </w:rPr>
        <w:t xml:space="preserve"> оценки обеспечения готовности </w:t>
      </w:r>
      <w:r w:rsidRPr="009E1D2C">
        <w:rPr>
          <w:sz w:val="28"/>
          <w:szCs w:val="28"/>
          <w:lang w:eastAsia="zh-CN"/>
        </w:rPr>
        <w:t>заполненные в электронном виде оценочные листы, а также документы, подтверждающие выполнение требований по обеспечению готовности</w:t>
      </w:r>
      <w:r>
        <w:rPr>
          <w:sz w:val="28"/>
          <w:szCs w:val="28"/>
          <w:lang w:eastAsia="zh-CN"/>
        </w:rPr>
        <w:t xml:space="preserve"> в электронном виде</w:t>
      </w:r>
      <w:r w:rsidRPr="009E1D2C">
        <w:rPr>
          <w:sz w:val="28"/>
          <w:szCs w:val="28"/>
          <w:lang w:eastAsia="zh-CN"/>
        </w:rPr>
        <w:t>, которые должны в течение 10 календарных дней произвести проверку оценочных листов и расчет значения индекса готовности.</w:t>
      </w:r>
    </w:p>
    <w:p w14:paraId="32FE982D" w14:textId="77777777" w:rsidR="00C65B44" w:rsidRPr="009E1D2C" w:rsidRDefault="00C65B44" w:rsidP="00C65B44">
      <w:pPr>
        <w:tabs>
          <w:tab w:val="left" w:pos="1134"/>
        </w:tabs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3) </w:t>
      </w:r>
      <w:r w:rsidRPr="009E1D2C">
        <w:rPr>
          <w:sz w:val="28"/>
          <w:szCs w:val="28"/>
          <w:lang w:eastAsia="zh-CN"/>
        </w:rPr>
        <w:t xml:space="preserve">Обеспечить подписания акта оценки обеспечения готовности </w:t>
      </w:r>
      <w:r w:rsidRPr="00D32D13">
        <w:rPr>
          <w:sz w:val="28"/>
          <w:szCs w:val="28"/>
          <w:lang w:eastAsia="zh-CN"/>
        </w:rPr>
        <w:t>объекта оценки обеспе</w:t>
      </w:r>
      <w:r>
        <w:rPr>
          <w:sz w:val="28"/>
          <w:szCs w:val="28"/>
          <w:lang w:eastAsia="zh-CN"/>
        </w:rPr>
        <w:t xml:space="preserve">чения готовности </w:t>
      </w:r>
      <w:r w:rsidRPr="009E1D2C">
        <w:rPr>
          <w:sz w:val="28"/>
          <w:szCs w:val="28"/>
          <w:lang w:eastAsia="zh-CN"/>
        </w:rPr>
        <w:t xml:space="preserve">к отопительному периоду (далее - акт) результатов проверки и произведенного расчета индекса готовности в </w:t>
      </w:r>
      <w:r w:rsidRPr="009E1D2C">
        <w:rPr>
          <w:color w:val="000000"/>
          <w:sz w:val="28"/>
          <w:szCs w:val="28"/>
          <w:lang w:eastAsia="zh-CN"/>
        </w:rPr>
        <w:lastRenderedPageBreak/>
        <w:t>отношении каждого объекта оценки обеспечения готовности для определения уровня готовности к отопительному периоду (далее - уровень готовности) и оформления результатов оценки обеспечения готовности.</w:t>
      </w:r>
    </w:p>
    <w:p w14:paraId="6C20B642" w14:textId="77777777" w:rsidR="00C65B44" w:rsidRPr="009E1D2C" w:rsidRDefault="00C65B44" w:rsidP="00C65B44">
      <w:pPr>
        <w:numPr>
          <w:ilvl w:val="0"/>
          <w:numId w:val="5"/>
        </w:numPr>
        <w:tabs>
          <w:tab w:val="left" w:pos="720"/>
          <w:tab w:val="left" w:pos="1134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Осуществить оценку готовности проверяемых лиц на предмет выполнения требований, установленных Правилами обеспечения готовности, и в отношении каждого объекта установить его уровень готовности на основании значения индекса готовности:</w:t>
      </w:r>
    </w:p>
    <w:p w14:paraId="3DFCFFDB" w14:textId="77777777" w:rsidR="00C65B44" w:rsidRPr="009E1D2C" w:rsidRDefault="00C65B44" w:rsidP="00C65B44">
      <w:pPr>
        <w:numPr>
          <w:ilvl w:val="0"/>
          <w:numId w:val="3"/>
        </w:numPr>
        <w:suppressAutoHyphens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уровень готовности "Не готов" - если индекс готовности меньше 0,8;</w:t>
      </w:r>
    </w:p>
    <w:p w14:paraId="2DF05465" w14:textId="77777777" w:rsidR="00C65B44" w:rsidRPr="009E1D2C" w:rsidRDefault="00C65B44" w:rsidP="00C65B44">
      <w:pPr>
        <w:numPr>
          <w:ilvl w:val="0"/>
          <w:numId w:val="3"/>
        </w:numPr>
        <w:suppressAutoHyphens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уровень готовности "Готов с условиями" - если индекс готовности меньше 0,9 и больше либо равен 0,8;</w:t>
      </w:r>
    </w:p>
    <w:p w14:paraId="77E26661" w14:textId="77777777" w:rsidR="00C65B44" w:rsidRPr="00D32D13" w:rsidRDefault="00C65B44" w:rsidP="00C65B44">
      <w:pPr>
        <w:numPr>
          <w:ilvl w:val="0"/>
          <w:numId w:val="3"/>
        </w:numPr>
        <w:suppressAutoHyphens/>
        <w:jc w:val="both"/>
        <w:rPr>
          <w:color w:val="000000"/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уровень готовности "Готов" - если индекс готовности больше либо равен 0,9.</w:t>
      </w:r>
    </w:p>
    <w:p w14:paraId="437E8037" w14:textId="77777777" w:rsidR="00C65B44" w:rsidRPr="009E1D2C" w:rsidRDefault="00C65B44" w:rsidP="00C65B44">
      <w:pPr>
        <w:numPr>
          <w:ilvl w:val="0"/>
          <w:numId w:val="5"/>
        </w:numPr>
        <w:tabs>
          <w:tab w:val="left" w:pos="1134"/>
          <w:tab w:val="left" w:pos="1276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color w:val="000000"/>
          <w:sz w:val="28"/>
          <w:szCs w:val="28"/>
          <w:lang w:eastAsia="zh-CN"/>
        </w:rPr>
        <w:t xml:space="preserve">Оформить результаты оценки обеспечения готовности в акте (рекомендуемый образец приведен </w:t>
      </w:r>
      <w:r>
        <w:rPr>
          <w:color w:val="000000"/>
          <w:sz w:val="28"/>
          <w:szCs w:val="28"/>
          <w:lang w:eastAsia="zh-CN"/>
        </w:rPr>
        <w:t xml:space="preserve">в приложении 5 </w:t>
      </w:r>
      <w:r w:rsidRPr="009E1D2C">
        <w:rPr>
          <w:color w:val="000000"/>
          <w:sz w:val="28"/>
          <w:szCs w:val="28"/>
          <w:lang w:eastAsia="zh-CN"/>
        </w:rPr>
        <w:t xml:space="preserve">к </w:t>
      </w:r>
      <w:r>
        <w:rPr>
          <w:color w:val="000000"/>
          <w:sz w:val="28"/>
          <w:szCs w:val="28"/>
          <w:lang w:eastAsia="zh-CN"/>
        </w:rPr>
        <w:t>Правилам обеспечения готовности</w:t>
      </w:r>
      <w:r w:rsidRPr="009E1D2C">
        <w:rPr>
          <w:color w:val="000000"/>
          <w:sz w:val="28"/>
          <w:szCs w:val="28"/>
          <w:lang w:eastAsia="zh-CN"/>
        </w:rPr>
        <w:t>), который составляется не позднее одного рабочего дня с даты завершения оценки обеспечения готовности.</w:t>
      </w:r>
    </w:p>
    <w:p w14:paraId="670983E3" w14:textId="77777777" w:rsidR="00C65B44" w:rsidRPr="009E1D2C" w:rsidRDefault="00C65B44" w:rsidP="00C65B44">
      <w:pPr>
        <w:numPr>
          <w:ilvl w:val="0"/>
          <w:numId w:val="5"/>
        </w:numPr>
        <w:tabs>
          <w:tab w:val="left" w:pos="1134"/>
          <w:tab w:val="left" w:pos="1276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Приложить к акту заполненный оценочный лист на каждый объект оценки обеспечения готовности.</w:t>
      </w:r>
    </w:p>
    <w:p w14:paraId="7315875C" w14:textId="77777777" w:rsidR="00C65B44" w:rsidRPr="009E1D2C" w:rsidRDefault="00C65B44" w:rsidP="00C65B44">
      <w:pPr>
        <w:numPr>
          <w:ilvl w:val="0"/>
          <w:numId w:val="5"/>
        </w:numPr>
        <w:tabs>
          <w:tab w:val="left" w:pos="720"/>
          <w:tab w:val="left" w:pos="993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 xml:space="preserve">Указать в акте и оценочном листе сроки устранения выявленных замечаний (при наличии) к соблюдению проверяемым лицом требований по обеспечению готовности, установленных </w:t>
      </w:r>
      <w:r>
        <w:rPr>
          <w:sz w:val="28"/>
          <w:szCs w:val="28"/>
          <w:lang w:eastAsia="zh-CN"/>
        </w:rPr>
        <w:t xml:space="preserve">Правилами </w:t>
      </w:r>
      <w:r w:rsidRPr="009E1D2C">
        <w:rPr>
          <w:sz w:val="28"/>
          <w:szCs w:val="28"/>
          <w:lang w:eastAsia="zh-CN"/>
        </w:rPr>
        <w:t>обеспечения готовности.</w:t>
      </w:r>
    </w:p>
    <w:p w14:paraId="1BF6C3D8" w14:textId="77777777" w:rsidR="00C65B44" w:rsidRDefault="00C65B44" w:rsidP="00C65B44">
      <w:pPr>
        <w:numPr>
          <w:ilvl w:val="0"/>
          <w:numId w:val="5"/>
        </w:numPr>
        <w:tabs>
          <w:tab w:val="left" w:pos="720"/>
          <w:tab w:val="left" w:pos="993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 xml:space="preserve">Подготовить паспорта обеспечения готовности к отопительному периоду (далее - паспорт) (рекомендуемый образец приведен в </w:t>
      </w:r>
      <w:r>
        <w:rPr>
          <w:sz w:val="28"/>
          <w:szCs w:val="28"/>
          <w:lang w:eastAsia="zh-CN"/>
        </w:rPr>
        <w:t xml:space="preserve">приложении 6              </w:t>
      </w:r>
      <w:r w:rsidRPr="00134278">
        <w:rPr>
          <w:sz w:val="28"/>
          <w:szCs w:val="28"/>
          <w:lang w:eastAsia="zh-CN"/>
        </w:rPr>
        <w:t>к Правилам обеспечения готовности</w:t>
      </w:r>
      <w:r w:rsidRPr="009E1D2C">
        <w:rPr>
          <w:sz w:val="28"/>
          <w:szCs w:val="28"/>
          <w:lang w:eastAsia="zh-CN"/>
        </w:rPr>
        <w:t>) в течение 5 рабочих дней со дня подписания акта для выдачи проверяемым лицам, в отношении которых установлен уровень готовности "Готов", а также в случае установления в отношении проверяемого лица уровня готовности "Готов с условиями", если сроки устранения замечаний Комиссии и повторная оценка обеспечения готовности на предмет устранения ранее выданных замечаний выходят за рамки сроков, установленных пунктом 13 Порядка проведения оценки, то есть не позднее 25 октября.</w:t>
      </w:r>
    </w:p>
    <w:p w14:paraId="64C3ECD7" w14:textId="77777777" w:rsidR="00C65B44" w:rsidRPr="009E1D2C" w:rsidRDefault="00C65B44" w:rsidP="00C65B44">
      <w:pPr>
        <w:numPr>
          <w:ilvl w:val="1"/>
          <w:numId w:val="6"/>
        </w:numPr>
        <w:tabs>
          <w:tab w:val="left" w:pos="720"/>
          <w:tab w:val="left" w:pos="1134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</w:t>
      </w:r>
      <w:r w:rsidRPr="009E1D2C">
        <w:rPr>
          <w:color w:val="000000"/>
          <w:sz w:val="28"/>
          <w:szCs w:val="28"/>
          <w:lang w:eastAsia="zh-CN"/>
        </w:rPr>
        <w:t xml:space="preserve">В рамках проведения оценки </w:t>
      </w:r>
      <w:r w:rsidRPr="009E1D2C">
        <w:rPr>
          <w:sz w:val="28"/>
          <w:szCs w:val="28"/>
          <w:lang w:eastAsia="zh-CN"/>
        </w:rPr>
        <w:t xml:space="preserve">обеспечения готовности к отопительному </w:t>
      </w:r>
      <w:r w:rsidRPr="009E1D2C">
        <w:rPr>
          <w:color w:val="000000"/>
          <w:sz w:val="28"/>
          <w:szCs w:val="28"/>
          <w:lang w:eastAsia="zh-CN"/>
        </w:rPr>
        <w:t>периоду, в том числе повторной, члены Комиссии имеют право:</w:t>
      </w:r>
    </w:p>
    <w:p w14:paraId="4B61D6DC" w14:textId="77777777" w:rsidR="00C65B44" w:rsidRPr="009E1D2C" w:rsidRDefault="00C65B44" w:rsidP="00C65B44">
      <w:pPr>
        <w:tabs>
          <w:tab w:val="left" w:pos="851"/>
          <w:tab w:val="left" w:pos="993"/>
        </w:tabs>
        <w:suppressAutoHyphens/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1) </w:t>
      </w:r>
      <w:r w:rsidRPr="009E1D2C">
        <w:rPr>
          <w:sz w:val="28"/>
          <w:szCs w:val="28"/>
          <w:lang w:eastAsia="zh-CN"/>
        </w:rPr>
        <w:t xml:space="preserve">Запрашивать у проверяемых лиц дополнительные документы (сведения), предусмотренные </w:t>
      </w:r>
      <w:r>
        <w:rPr>
          <w:sz w:val="28"/>
          <w:szCs w:val="28"/>
          <w:lang w:eastAsia="zh-CN"/>
        </w:rPr>
        <w:t xml:space="preserve">Правилами </w:t>
      </w:r>
      <w:r w:rsidRPr="009E1D2C">
        <w:rPr>
          <w:sz w:val="28"/>
          <w:szCs w:val="28"/>
          <w:lang w:eastAsia="zh-CN"/>
        </w:rPr>
        <w:t>обеспечения готовности, в случае расхождений между сведениями (информацией), представленными в Комиссию вышеуказанными лицами, и данными единой теплоснабжающей организации.</w:t>
      </w:r>
    </w:p>
    <w:p w14:paraId="037C9F33" w14:textId="77777777" w:rsidR="00C65B44" w:rsidRDefault="00C65B44" w:rsidP="00C65B44">
      <w:pPr>
        <w:numPr>
          <w:ilvl w:val="0"/>
          <w:numId w:val="7"/>
        </w:numPr>
        <w:tabs>
          <w:tab w:val="left" w:pos="720"/>
          <w:tab w:val="left" w:pos="851"/>
        </w:tabs>
        <w:suppressAutoHyphens/>
        <w:ind w:left="0" w:firstLine="720"/>
        <w:jc w:val="both"/>
        <w:rPr>
          <w:sz w:val="28"/>
          <w:szCs w:val="28"/>
          <w:lang w:eastAsia="zh-CN"/>
        </w:rPr>
      </w:pPr>
      <w:r w:rsidRPr="009E1D2C">
        <w:rPr>
          <w:sz w:val="28"/>
          <w:szCs w:val="28"/>
          <w:lang w:eastAsia="zh-CN"/>
        </w:rPr>
        <w:t>Проводить при необходимости по решению Комиссии визуальный осмотр объектов теплоснабжения.</w:t>
      </w:r>
    </w:p>
    <w:p w14:paraId="5EF422DE" w14:textId="77777777" w:rsidR="00C65B44" w:rsidRPr="00996061" w:rsidRDefault="00C65B44" w:rsidP="00C65B44">
      <w:pPr>
        <w:rPr>
          <w:sz w:val="28"/>
          <w:szCs w:val="28"/>
        </w:rPr>
      </w:pPr>
    </w:p>
    <w:p w14:paraId="47C93524" w14:textId="77777777" w:rsidR="00A22868" w:rsidRDefault="00C65B44" w:rsidP="00C65B4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22868">
        <w:rPr>
          <w:sz w:val="28"/>
          <w:szCs w:val="28"/>
        </w:rPr>
        <w:t xml:space="preserve">сельского </w:t>
      </w:r>
      <w:r w:rsidRPr="008E6D57">
        <w:rPr>
          <w:sz w:val="28"/>
          <w:szCs w:val="28"/>
        </w:rPr>
        <w:t>поселения</w:t>
      </w:r>
      <w:r w:rsidR="00A22868">
        <w:rPr>
          <w:sz w:val="28"/>
          <w:szCs w:val="28"/>
        </w:rPr>
        <w:t xml:space="preserve"> Венцы-Заря</w:t>
      </w:r>
    </w:p>
    <w:p w14:paraId="692F346D" w14:textId="0A308D3F" w:rsidR="00F12C76" w:rsidRDefault="00C65B44" w:rsidP="00C65B44">
      <w:r w:rsidRPr="008E6D57">
        <w:rPr>
          <w:sz w:val="28"/>
          <w:szCs w:val="28"/>
        </w:rPr>
        <w:t xml:space="preserve">Гулькевичского района                               </w:t>
      </w:r>
      <w:r>
        <w:rPr>
          <w:sz w:val="28"/>
          <w:szCs w:val="28"/>
        </w:rPr>
        <w:t xml:space="preserve">        </w:t>
      </w:r>
      <w:r w:rsidR="00A22868">
        <w:rPr>
          <w:sz w:val="28"/>
          <w:szCs w:val="28"/>
        </w:rPr>
        <w:t xml:space="preserve">             </w:t>
      </w:r>
      <w:r w:rsidRPr="008E6D57">
        <w:rPr>
          <w:sz w:val="28"/>
          <w:szCs w:val="28"/>
        </w:rPr>
        <w:t xml:space="preserve">           </w:t>
      </w:r>
      <w:r w:rsidR="00A22868">
        <w:rPr>
          <w:sz w:val="28"/>
          <w:szCs w:val="28"/>
        </w:rPr>
        <w:t>Д.В. Вишневский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05496CE1"/>
    <w:multiLevelType w:val="multilevel"/>
    <w:tmpl w:val="902698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15480DE8"/>
    <w:multiLevelType w:val="hybridMultilevel"/>
    <w:tmpl w:val="EBACB82E"/>
    <w:lvl w:ilvl="0" w:tplc="999698D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EE51DA"/>
    <w:multiLevelType w:val="hybridMultilevel"/>
    <w:tmpl w:val="9B489042"/>
    <w:lvl w:ilvl="0" w:tplc="6FB878B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3663E6"/>
    <w:multiLevelType w:val="multilevel"/>
    <w:tmpl w:val="8E8863F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09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num w:numId="1" w16cid:durableId="1418282814">
    <w:abstractNumId w:val="0"/>
  </w:num>
  <w:num w:numId="2" w16cid:durableId="1740010079">
    <w:abstractNumId w:val="1"/>
  </w:num>
  <w:num w:numId="3" w16cid:durableId="1885098929">
    <w:abstractNumId w:val="2"/>
  </w:num>
  <w:num w:numId="4" w16cid:durableId="1757557939">
    <w:abstractNumId w:val="3"/>
  </w:num>
  <w:num w:numId="5" w16cid:durableId="1643150935">
    <w:abstractNumId w:val="5"/>
  </w:num>
  <w:num w:numId="6" w16cid:durableId="415901253">
    <w:abstractNumId w:val="6"/>
  </w:num>
  <w:num w:numId="7" w16cid:durableId="1710178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EB"/>
    <w:rsid w:val="00094CAB"/>
    <w:rsid w:val="000B62C2"/>
    <w:rsid w:val="00185C43"/>
    <w:rsid w:val="003D227C"/>
    <w:rsid w:val="00666178"/>
    <w:rsid w:val="00685011"/>
    <w:rsid w:val="006C0B77"/>
    <w:rsid w:val="008242FF"/>
    <w:rsid w:val="00870751"/>
    <w:rsid w:val="00922C48"/>
    <w:rsid w:val="0098439A"/>
    <w:rsid w:val="00A22868"/>
    <w:rsid w:val="00B915B7"/>
    <w:rsid w:val="00C65B44"/>
    <w:rsid w:val="00D058C0"/>
    <w:rsid w:val="00EA59DF"/>
    <w:rsid w:val="00EE4070"/>
    <w:rsid w:val="00F12C76"/>
    <w:rsid w:val="00F30799"/>
    <w:rsid w:val="00F64381"/>
    <w:rsid w:val="00FA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96DB9"/>
  <w15:chartTrackingRefBased/>
  <w15:docId w15:val="{BBFA3862-FEC6-416B-BBFD-D1CE044E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B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A0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0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9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09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09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09E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9E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9E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9E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9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09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09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09EB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09EB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A09EB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A09EB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A09EB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A09EB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A09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0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09E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0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0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09EB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A09E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09E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09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09EB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A09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1871</Words>
  <Characters>10665</Characters>
  <Application>Microsoft Office Word</Application>
  <DocSecurity>0</DocSecurity>
  <Lines>88</Lines>
  <Paragraphs>25</Paragraphs>
  <ScaleCrop>false</ScaleCrop>
  <Company/>
  <LinksUpToDate>false</LinksUpToDate>
  <CharactersWithSpaces>12511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2025-09-10T06:30:00Z</cp:lastPrinted>
  <dcterms:created xsi:type="dcterms:W3CDTF">2025-09-10T06:21:00Z</dcterms:created>
  <dcterms:modified xsi:type="dcterms:W3CDTF">2025-09-10T06:30:00Z</dcterms:modified>
</cp:coreProperties>
</file>